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5AD31" w14:textId="77777777" w:rsidR="007B1279" w:rsidRPr="00754564" w:rsidRDefault="00D824EC">
      <w:pPr>
        <w:spacing w:before="6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54564">
        <w:rPr>
          <w:rFonts w:asciiTheme="minorHAnsi" w:hAnsiTheme="minorHAnsi" w:cstheme="minorHAnsi"/>
          <w:sz w:val="22"/>
          <w:szCs w:val="22"/>
        </w:rPr>
        <w:pict w14:anchorId="4E9B3A2E">
          <v:group id="_x0000_s1054" style="position:absolute;left:0;text-align:left;margin-left:165pt;margin-top:296.95pt;width:5pt;height:5pt;z-index:-251665920;mso-position-horizontal-relative:page" coordorigin="3300,5939" coordsize="100,100">
            <v:shape id="_x0000_s1055" style="position:absolute;left:3300;top:5939;width:100;height:100" coordorigin="3300,5939" coordsize="100,100" path="m3300,5989r1,13l3311,6021r17,13l3350,6039r12,-1l3382,6028r13,-17l3400,5989r-1,-12l3389,5958r-17,-14l3350,5939r-12,2l3318,5951r-13,17l3300,598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3413D19A">
          <v:group id="_x0000_s1052" style="position:absolute;left:0;text-align:left;margin-left:165pt;margin-top:427.95pt;width:5pt;height:5pt;z-index:-251664896;mso-position-horizontal-relative:page" coordorigin="3300,8559" coordsize="100,100">
            <v:shape id="_x0000_s1053" style="position:absolute;left:3300;top:8559;width:100;height:100" coordorigin="3300,8559" coordsize="100,100" path="m3300,8609r1,13l3311,8641r17,13l3350,8659r12,-1l3382,8648r13,-17l3400,8609r-1,-12l3389,8578r-17,-14l3350,8559r-12,2l3318,8571r-13,17l3300,860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775CC115">
          <v:group id="_x0000_s1050" style="position:absolute;left:0;text-align:left;margin-left:165pt;margin-top:451.95pt;width:5pt;height:5pt;z-index:-251663872;mso-position-horizontal-relative:page" coordorigin="3300,9039" coordsize="100,100">
            <v:shape id="_x0000_s1051" style="position:absolute;left:3300;top:9039;width:100;height:100" coordorigin="3300,9039" coordsize="100,100" path="m3300,9089r1,13l3311,9121r17,13l3350,9139r12,-1l3382,9128r13,-17l3400,9089r-1,-12l3389,9058r-17,-14l3350,9039r-12,2l3318,9051r-13,17l3300,908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3C682F0D">
          <v:group id="_x0000_s1048" style="position:absolute;left:0;text-align:left;margin-left:165pt;margin-top:511.95pt;width:5pt;height:5pt;z-index:-251662848;mso-position-horizontal-relative:page" coordorigin="3300,10239" coordsize="100,100">
            <v:shape id="_x0000_s1049" style="position:absolute;left:3300;top:10239;width:100;height:100" coordorigin="3300,10239" coordsize="100,100" path="m3300,10289r1,13l3311,10321r17,13l3350,10339r12,-1l3382,10328r13,-17l3400,10289r-1,-12l3389,10258r-17,-14l3350,10239r-12,2l3318,10251r-13,17l3300,1028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03E1D946">
          <v:group id="_x0000_s1046" style="position:absolute;left:0;text-align:left;margin-left:165pt;margin-top:522.95pt;width:5pt;height:5pt;z-index:-251661824;mso-position-horizontal-relative:page" coordorigin="3300,10459" coordsize="100,100">
            <v:shape id="_x0000_s1047" style="position:absolute;left:3300;top:10459;width:100;height:100" coordorigin="3300,10459" coordsize="100,100" path="m3300,10509r1,13l3311,10541r17,13l3350,10559r12,-1l3382,10548r13,-17l3400,10509r-1,-12l3389,10478r-17,-14l3350,10459r-12,2l3318,10471r-13,17l3300,1050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0A58F3DA">
          <v:group id="_x0000_s1044" style="position:absolute;left:0;text-align:left;margin-left:165pt;margin-top:568pt;width:5pt;height:5pt;z-index:-251660800;mso-position-horizontal-relative:page;mso-position-vertical-relative:page" coordorigin="3300,11360" coordsize="100,100">
            <v:shape id="_x0000_s1045" style="position:absolute;left:3300;top:11360;width:100;height:100" coordorigin="3300,11360" coordsize="100,100" path="m3300,11410r1,12l3311,11442r17,13l3350,11460r12,-1l3382,11449r13,-17l3400,11410r-1,-12l3389,11378r-17,-13l3350,11360r-12,1l3318,11371r-13,17l3300,11410xe" fillcolor="#363435" stroked="f">
              <v:path arrowok="t"/>
            </v:shape>
            <w10:wrap anchorx="page" anchory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118FA620">
          <v:group id="_x0000_s1042" style="position:absolute;left:0;text-align:left;margin-left:165pt;margin-top:499.95pt;width:5pt;height:5pt;z-index:-251659776;mso-position-horizontal-relative:page" coordorigin="3300,9999" coordsize="100,100">
            <v:shape id="_x0000_s1043" style="position:absolute;left:3300;top:9999;width:100;height:100" coordorigin="3300,9999" coordsize="100,100" path="m3300,10049r1,13l3311,10081r17,13l3350,10099r12,-1l3382,10088r13,-17l3400,10049r-1,-12l3389,10018r-17,-14l3350,9999r-12,2l3318,10011r-13,17l3300,1004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4EE4C861">
          <v:group id="_x0000_s1040" style="position:absolute;left:0;text-align:left;margin-left:165pt;margin-top:463.95pt;width:5pt;height:5pt;z-index:-251658752;mso-position-horizontal-relative:page" coordorigin="3300,9279" coordsize="100,100">
            <v:shape id="_x0000_s1041" style="position:absolute;left:3300;top:9279;width:100;height:100" coordorigin="3300,9279" coordsize="100,100" path="m3300,9329r1,13l3311,9361r17,13l3350,9379r12,-1l3382,9368r13,-17l3400,9329r-1,-12l3389,9298r-17,-14l3350,9279r-12,2l3318,9291r-13,17l3300,932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39E81844">
          <v:group id="_x0000_s1038" style="position:absolute;left:0;text-align:left;margin-left:165pt;margin-top:439.95pt;width:5pt;height:5pt;z-index:-251657728;mso-position-horizontal-relative:page" coordorigin="3300,8799" coordsize="100,100">
            <v:shape id="_x0000_s1039" style="position:absolute;left:3300;top:8799;width:100;height:100" coordorigin="3300,8799" coordsize="100,100" path="m3300,8849r1,13l3311,8881r17,13l3350,8899r12,-1l3382,8888r13,-17l3400,8849r-1,-12l3389,8818r-17,-14l3350,8799r-12,2l3318,8811r-13,17l3300,884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17F7B92E">
          <v:group id="_x0000_s1036" style="position:absolute;left:0;text-align:left;margin-left:165pt;margin-top:319.95pt;width:5pt;height:5pt;z-index:-251656704;mso-position-horizontal-relative:page" coordorigin="3300,6399" coordsize="100,100">
            <v:shape id="_x0000_s1037" style="position:absolute;left:3300;top:6399;width:100;height:100" coordorigin="3300,6399" coordsize="100,100" path="m3300,6449r1,13l3311,6481r17,13l3350,6499r12,-1l3382,6488r13,-17l3400,6449r-1,-12l3389,6418r-17,-14l3350,6399r-12,2l3318,6411r-13,17l3300,644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1587D056">
          <v:group id="_x0000_s1034" style="position:absolute;left:0;text-align:left;margin-left:165pt;margin-top:355.95pt;width:5pt;height:5pt;z-index:-251655680;mso-position-horizontal-relative:page" coordorigin="3300,7119" coordsize="100,100">
            <v:shape id="_x0000_s1035" style="position:absolute;left:3300;top:7119;width:100;height:100" coordorigin="3300,7119" coordsize="100,100" path="m3300,7169r1,13l3311,7201r17,13l3350,7219r12,-1l3382,7208r13,-17l3400,7169r-1,-12l3389,7138r-17,-14l3350,7119r-12,2l3318,7131r-13,17l3300,716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165036AE">
          <v:group id="_x0000_s1032" style="position:absolute;left:0;text-align:left;margin-left:165pt;margin-top:366.95pt;width:5pt;height:5pt;z-index:-251654656;mso-position-horizontal-relative:page" coordorigin="3300,7339" coordsize="100,100">
            <v:shape id="_x0000_s1033" style="position:absolute;left:3300;top:7339;width:100;height:100" coordorigin="3300,7339" coordsize="100,100" path="m3300,7389r1,13l3311,7421r17,13l3350,7439r12,-1l3382,7428r13,-17l3400,7389r-1,-12l3389,7358r-17,-14l3350,7339r-12,2l3318,7351r-13,17l3300,738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1E4E76F9">
          <v:group id="_x0000_s1030" style="position:absolute;left:0;text-align:left;margin-left:165pt;margin-top:343.95pt;width:5pt;height:5pt;z-index:-251653632;mso-position-horizontal-relative:page" coordorigin="3300,6879" coordsize="100,100">
            <v:shape id="_x0000_s1031" style="position:absolute;left:3300;top:6879;width:100;height:100" coordorigin="3300,6879" coordsize="100,100" path="m3300,6929r1,13l3311,6961r17,13l3350,6979r12,-1l3382,6968r13,-17l3400,6929r-1,-12l3389,6898r-17,-14l3350,6879r-12,2l3318,6891r-13,17l3300,692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4336E60E">
          <v:group id="_x0000_s1028" style="position:absolute;left:0;text-align:left;margin-left:165pt;margin-top:330.95pt;width:5pt;height:5pt;z-index:-251652608;mso-position-horizontal-relative:page" coordorigin="3300,6619" coordsize="100,100">
            <v:shape id="_x0000_s1029" style="position:absolute;left:3300;top:6619;width:100;height:100" coordorigin="3300,6619" coordsize="100,100" path="m3300,6669r1,13l3311,6701r17,13l3350,6719r12,-1l3382,6708r13,-17l3400,6669r-1,-12l3389,6638r-17,-14l3350,6619r-12,2l3318,6631r-13,17l3300,666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hAnsiTheme="minorHAnsi" w:cstheme="minorHAnsi"/>
          <w:sz w:val="22"/>
          <w:szCs w:val="22"/>
        </w:rPr>
        <w:pict w14:anchorId="2C247862">
          <v:group id="_x0000_s1026" style="position:absolute;left:0;text-align:left;margin-left:165pt;margin-top:307.95pt;width:5pt;height:5pt;z-index:-251651584;mso-position-horizontal-relative:page" coordorigin="3300,6159" coordsize="100,100">
            <v:shape id="_x0000_s1027" style="position:absolute;left:3300;top:6159;width:100;height:100" coordorigin="3300,6159" coordsize="100,100" path="m3300,6209r1,13l3311,6241r17,13l3350,6259r12,-1l3382,6248r13,-17l3400,6209r-1,-12l3389,6178r-17,-14l3350,6159r-12,2l3318,6171r-13,17l3300,6209xe" fillcolor="#363435" stroked="f">
              <v:path arrowok="t"/>
            </v:shape>
            <w10:wrap anchorx="page"/>
          </v:group>
        </w:pict>
      </w:r>
      <w:r w:rsidRPr="00754564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Education Resume Example - Experienced </w:t>
      </w:r>
      <w:r w:rsidRPr="00754564">
        <w:rPr>
          <w:rFonts w:asciiTheme="minorHAnsi" w:eastAsia="Arial" w:hAnsiTheme="minorHAnsi" w:cstheme="minorHAnsi"/>
          <w:b/>
          <w:color w:val="363435"/>
          <w:spacing w:val="-16"/>
          <w:sz w:val="22"/>
          <w:szCs w:val="22"/>
        </w:rPr>
        <w:t>T</w:t>
      </w:r>
      <w:r w:rsidRPr="00754564">
        <w:rPr>
          <w:rFonts w:asciiTheme="minorHAnsi" w:eastAsia="Arial" w:hAnsiTheme="minorHAnsi" w:cstheme="minorHAnsi"/>
          <w:b/>
          <w:color w:val="363435"/>
          <w:sz w:val="22"/>
          <w:szCs w:val="22"/>
        </w:rPr>
        <w:t>eacher</w:t>
      </w:r>
    </w:p>
    <w:p w14:paraId="6EC20FBB" w14:textId="77777777" w:rsidR="007B1279" w:rsidRPr="00754564" w:rsidRDefault="007B1279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7B1279" w:rsidRPr="00754564" w14:paraId="44CD039D" w14:textId="77777777">
        <w:trPr>
          <w:trHeight w:hRule="exact" w:val="150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5E27E75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single" w:sz="8" w:space="0" w:color="363435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D1A1C5A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</w:tcPr>
          <w:p w14:paraId="6DBE9E55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0CC0E5C9" w14:textId="77777777">
        <w:trPr>
          <w:trHeight w:hRule="exact" w:val="849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81064B2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7F3BF27" w14:textId="77777777" w:rsidR="007B1279" w:rsidRPr="00754564" w:rsidRDefault="007B1279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F927BD" w14:textId="77777777" w:rsidR="007B1279" w:rsidRPr="00754564" w:rsidRDefault="007B127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765F24" w14:textId="77777777" w:rsidR="007B1279" w:rsidRPr="00754564" w:rsidRDefault="007B127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2CCDFC" w14:textId="332C2190" w:rsidR="007B1279" w:rsidRPr="00754564" w:rsidRDefault="00754564">
            <w:pPr>
              <w:ind w:left="3335" w:right="34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sz w:val="22"/>
                <w:szCs w:val="22"/>
              </w:rPr>
              <w:t>Reggie Serrano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EE6F13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2FCF5B74" w14:textId="77777777">
        <w:trPr>
          <w:trHeight w:hRule="exact" w:val="10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F3C0DD5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DEB9EF7" w14:textId="77777777" w:rsidR="007B1279" w:rsidRPr="00754564" w:rsidRDefault="00D824EC">
            <w:pPr>
              <w:spacing w:line="220" w:lineRule="exact"/>
              <w:ind w:left="3691" w:right="380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1640 Maple Street</w:t>
            </w:r>
          </w:p>
          <w:p w14:paraId="733E237F" w14:textId="2FEBB836" w:rsidR="007B1279" w:rsidRPr="00754564" w:rsidRDefault="00D824EC">
            <w:pPr>
              <w:spacing w:line="240" w:lineRule="exact"/>
              <w:ind w:left="3596" w:right="370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</w:t>
            </w:r>
            <w:r w:rsidRPr="00754564">
              <w:rPr>
                <w:rFonts w:asciiTheme="minorHAnsi" w:hAnsiTheme="minorHAnsi" w:cstheme="minorHAnsi"/>
                <w:color w:val="363435"/>
                <w:spacing w:val="55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68xxx (555) 890-6543</w:t>
            </w:r>
            <w:hyperlink r:id="rId5" w:history="1">
              <w:r w:rsidR="00754564" w:rsidRPr="00754564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 xml:space="preserve"> reggie@gmail.com</w:t>
              </w:r>
            </w:hyperlink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1E4C110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427D311B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0F4466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63DF8BE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7F9E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Education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D38AE22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3E95403C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7D1C215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50F8156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194AF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Graduate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Courses in Education, Miller State Universit</w:t>
            </w:r>
            <w:r w:rsidRPr="00754564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Mille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>W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ashington, 19xx-19xx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F11F29E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42395E12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ECE1768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364FA46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E23543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Bachelor of Science in Education, Ma</w:t>
            </w:r>
            <w:r w:rsidRPr="00754564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19xx</w:t>
            </w:r>
          </w:p>
          <w:p w14:paraId="6821F90B" w14:textId="77777777" w:rsidR="007B1279" w:rsidRPr="00754564" w:rsidRDefault="00D824EC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Endorsement: Business Education</w:t>
            </w:r>
          </w:p>
          <w:p w14:paraId="7A5C138D" w14:textId="77777777" w:rsidR="007B1279" w:rsidRPr="00754564" w:rsidRDefault="00D824EC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9671264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2C243F6F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DDAA6EA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84238B3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5EEC3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Certificate Held: xxxxxxx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025907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095ED174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5A25820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01B6C16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E6520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pacing w:val="-18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eaching Experience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E4A745B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10281A24" w14:textId="77777777">
        <w:trPr>
          <w:trHeight w:hRule="exact" w:val="26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5961580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9C3987B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BD7D61" w14:textId="77777777" w:rsidR="007B1279" w:rsidRPr="00754564" w:rsidRDefault="00D824EC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 xml:space="preserve">Business </w:t>
            </w:r>
            <w:r w:rsidRPr="00754564">
              <w:rPr>
                <w:rFonts w:asciiTheme="minorHAnsi" w:hAnsiTheme="minorHAnsi" w:cstheme="minorHAnsi"/>
                <w:i/>
                <w:color w:val="363435"/>
                <w:spacing w:val="-18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eache</w:t>
            </w:r>
            <w:r w:rsidRPr="00754564">
              <w:rPr>
                <w:rFonts w:asciiTheme="minorHAnsi" w:hAnsiTheme="minorHAnsi" w:cstheme="minorHAnsi"/>
                <w:i/>
                <w:color w:val="363435"/>
                <w:spacing w:val="-22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,</w:t>
            </w:r>
            <w:r w:rsidRPr="00754564">
              <w:rPr>
                <w:rFonts w:asciiTheme="minorHAnsi" w:hAnsiTheme="minorHAnsi" w:cstheme="minorHAnsi"/>
                <w:i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 High School,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Nebraska, 19xx-20xx</w:t>
            </w:r>
          </w:p>
          <w:p w14:paraId="437FABC9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 Introductory Keyboarding, Grade 9</w:t>
            </w:r>
          </w:p>
          <w:p w14:paraId="13EE04AE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 General Business, Grades 9-10</w:t>
            </w:r>
          </w:p>
          <w:p w14:paraId="2D3645B4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Accounting I, Grade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1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</w:t>
            </w:r>
          </w:p>
          <w:p w14:paraId="161CD09A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Accounting II, Grade 12</w:t>
            </w:r>
          </w:p>
          <w:p w14:paraId="6A7B5EFD" w14:textId="77777777" w:rsidR="007B1279" w:rsidRPr="00754564" w:rsidRDefault="00D824EC">
            <w:pPr>
              <w:spacing w:before="65" w:line="148" w:lineRule="auto"/>
              <w:ind w:left="2060" w:right="3612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Sponsored Distributive Education Club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Coached 7</w:t>
            </w:r>
            <w:r w:rsidRPr="00754564">
              <w:rPr>
                <w:rFonts w:asciiTheme="minorHAnsi" w:hAnsiTheme="minorHAnsi" w:cstheme="minorHAnsi"/>
                <w:color w:val="363435"/>
                <w:position w:val="10"/>
                <w:sz w:val="22"/>
                <w:szCs w:val="22"/>
              </w:rPr>
              <w:t xml:space="preserve">th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grade girls volleyball Coached 9</w:t>
            </w:r>
            <w:r w:rsidRPr="00754564">
              <w:rPr>
                <w:rFonts w:asciiTheme="minorHAnsi" w:hAnsiTheme="minorHAnsi" w:cstheme="minorHAnsi"/>
                <w:color w:val="363435"/>
                <w:position w:val="10"/>
                <w:sz w:val="22"/>
                <w:szCs w:val="22"/>
              </w:rPr>
              <w:t xml:space="preserve">th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grade boys track</w:t>
            </w:r>
          </w:p>
          <w:p w14:paraId="19F7EED9" w14:textId="77777777" w:rsidR="007B1279" w:rsidRPr="00754564" w:rsidRDefault="007B1279">
            <w:pPr>
              <w:spacing w:before="5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92B3A0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Related Experience in Education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201F531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4443BF9B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D7F998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3322164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37E6A6" w14:textId="77777777" w:rsidR="007B1279" w:rsidRPr="00754564" w:rsidRDefault="00D824EC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 xml:space="preserve">Student </w:t>
            </w:r>
            <w:r w:rsidRPr="00754564">
              <w:rPr>
                <w:rFonts w:asciiTheme="minorHAnsi" w:hAnsiTheme="minorHAnsi" w:cstheme="minorHAnsi"/>
                <w:i/>
                <w:color w:val="363435"/>
                <w:spacing w:val="-18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eaching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Busytown High School, Oak, Nebraska, January-Ma</w:t>
            </w:r>
            <w:r w:rsidRPr="00754564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19xx</w:t>
            </w:r>
          </w:p>
          <w:p w14:paraId="0C9848AC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 Business English, Grade 10</w:t>
            </w:r>
          </w:p>
          <w:p w14:paraId="4928A435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Accounting I, Grade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1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</w:t>
            </w:r>
          </w:p>
          <w:p w14:paraId="37306829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aught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Accounting II, Grade 12</w:t>
            </w:r>
          </w:p>
          <w:p w14:paraId="5718BDBE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Co-sponsored high school yearbook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B33FB7C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33307675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61A6503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DA21DC5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5D0E2A" w14:textId="77777777" w:rsidR="007B1279" w:rsidRPr="00754564" w:rsidRDefault="00D824EC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Practicum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Smith High School, Smith, Nebraska, Octobe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-Novembe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19xx</w:t>
            </w:r>
          </w:p>
          <w:p w14:paraId="2FF56E59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Observed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Accounting I, Grade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1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</w:t>
            </w:r>
          </w:p>
          <w:p w14:paraId="7597275E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Observed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Accounting II, Grade 12</w:t>
            </w:r>
          </w:p>
          <w:p w14:paraId="42CE3596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Helped with planning and grading for Business Math,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Grade 10</w:t>
            </w:r>
          </w:p>
          <w:p w14:paraId="7BEA9FD1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Attended State DECA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convention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3021D71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53C676BD" w14:textId="77777777">
        <w:trPr>
          <w:trHeight w:hRule="exact" w:val="3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53D2A76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692E767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441E4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Honors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020C230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641211A5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FC61F8D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EB55DD4" w14:textId="77777777" w:rsidR="007B1279" w:rsidRPr="00754564" w:rsidRDefault="00D824EC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Outstanding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20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oung Educato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 Public Schools, Ma</w:t>
            </w:r>
            <w:r w:rsidRPr="00754564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19xx</w:t>
            </w:r>
          </w:p>
          <w:p w14:paraId="3EDD86BA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Dean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’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 List, University of Nebraska, five semesters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3865906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1DF553D9" w14:textId="77777777">
        <w:trPr>
          <w:trHeight w:hRule="exact" w:val="3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43BD84F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6E621B9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A87392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Special Skills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A669F2E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4201D444" w14:textId="77777777">
        <w:trPr>
          <w:trHeight w:hRule="exact" w:val="15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79E5EC8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1A70C47" w14:textId="77777777" w:rsidR="007B1279" w:rsidRPr="00754564" w:rsidRDefault="00D824EC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Computer skills (spread sheet,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AccountCom, Internet,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>W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ord,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PrintShop)</w:t>
            </w:r>
          </w:p>
          <w:p w14:paraId="408ECFAB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Artistic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Ability</w:t>
            </w:r>
          </w:p>
          <w:p w14:paraId="41C19EB9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CPR Certification</w:t>
            </w:r>
          </w:p>
          <w:p w14:paraId="3BF3039D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Experience working with diverse population</w:t>
            </w:r>
          </w:p>
          <w:p w14:paraId="74DE60CB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Strong interpersonal skills</w:t>
            </w:r>
          </w:p>
          <w:p w14:paraId="123445E2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Public speaking experience, including use of Power Point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A69A592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239FDD9E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B3902DA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52F5058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A1010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pacing w:val="-18"/>
                <w:sz w:val="22"/>
                <w:szCs w:val="22"/>
              </w:rPr>
              <w:t>V</w:t>
            </w: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olunteer</w:t>
            </w:r>
            <w:r w:rsidRPr="00754564">
              <w:rPr>
                <w:rFonts w:asciiTheme="minorHAnsi" w:hAnsiTheme="minorHAnsi" w:cstheme="minorHAnsi"/>
                <w:b/>
                <w:color w:val="363435"/>
                <w:spacing w:val="-15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Activity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FB73CAF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6CE0D06D" w14:textId="77777777">
        <w:trPr>
          <w:trHeight w:hRule="exact" w:val="16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705BA4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1C84BBA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0DE3CE" w14:textId="77777777" w:rsidR="007B1279" w:rsidRPr="00754564" w:rsidRDefault="00D824EC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aught computer skills to elderly through School &amp;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Community Continuous</w:t>
            </w:r>
          </w:p>
          <w:p w14:paraId="7BE92961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Learning Program,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Nebraska, 19xx-20xx</w:t>
            </w:r>
          </w:p>
          <w:p w14:paraId="3AE55C62" w14:textId="77777777" w:rsidR="007B1279" w:rsidRPr="00754564" w:rsidRDefault="00D824EC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Conducted annual workshop for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 School Board on investment policies,</w:t>
            </w:r>
          </w:p>
          <w:p w14:paraId="0C15F60B" w14:textId="77777777" w:rsidR="007B1279" w:rsidRPr="00754564" w:rsidRDefault="00D824EC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19xx-20xx</w:t>
            </w:r>
          </w:p>
          <w:p w14:paraId="418CC0B0" w14:textId="77777777" w:rsidR="007B1279" w:rsidRPr="00754564" w:rsidRDefault="00D824EC">
            <w:pPr>
              <w:spacing w:line="240" w:lineRule="exact"/>
              <w:ind w:left="2060" w:right="693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Serve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Publicit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Chai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fo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“Dollar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fo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Scholars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”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Scholarshi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</w:t>
            </w:r>
            <w:r w:rsidRPr="00754564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Drive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754564">
              <w:rPr>
                <w:rFonts w:asciiTheme="minorHAnsi" w:hAnsiTheme="minorHAnsi" w:cstheme="minorHAnsi"/>
                <w:color w:val="363435"/>
                <w:spacing w:val="-5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 xml:space="preserve">reeville,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Nebraska, 19xx-20xx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FC8FEB9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5873B6D1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7A8E1E8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4EF41F1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C1B164" w14:textId="77777777" w:rsidR="007B1279" w:rsidRPr="00754564" w:rsidRDefault="00D824EC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Activities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6BF001A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279" w:rsidRPr="00754564" w14:paraId="135034ED" w14:textId="77777777">
        <w:trPr>
          <w:trHeight w:hRule="exact" w:val="3171"/>
        </w:trPr>
        <w:tc>
          <w:tcPr>
            <w:tcW w:w="160" w:type="dxa"/>
            <w:tcBorders>
              <w:top w:val="nil"/>
              <w:left w:val="single" w:sz="8" w:space="0" w:color="363435"/>
              <w:bottom w:val="single" w:sz="8" w:space="0" w:color="363435"/>
              <w:right w:val="nil"/>
            </w:tcBorders>
            <w:shd w:val="clear" w:color="auto" w:fill="FDFDFD"/>
          </w:tcPr>
          <w:p w14:paraId="6A3953CE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 w14:paraId="3450E48C" w14:textId="77777777" w:rsidR="007B1279" w:rsidRPr="00754564" w:rsidRDefault="007B127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C991E" w14:textId="77777777" w:rsidR="007B1279" w:rsidRPr="00754564" w:rsidRDefault="00D824EC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Membe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 Education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Association,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Nebraska, 19xx-20xx</w:t>
            </w:r>
          </w:p>
          <w:p w14:paraId="616AC799" w14:textId="77777777" w:rsidR="007B1279" w:rsidRPr="00754564" w:rsidRDefault="00D824EC">
            <w:pPr>
              <w:spacing w:line="240" w:lineRule="exact"/>
              <w:ind w:left="1340" w:right="2319"/>
              <w:rPr>
                <w:rFonts w:asciiTheme="minorHAnsi" w:hAnsiTheme="minorHAnsi" w:cstheme="minorHAnsi"/>
                <w:sz w:val="22"/>
                <w:szCs w:val="22"/>
              </w:rPr>
            </w:pP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Membe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Nebraska State Education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Association, 19xx-20xx Membe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National Education</w:t>
            </w:r>
            <w:r w:rsidRPr="00754564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Association, 19xx-20xx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reasure</w:t>
            </w:r>
            <w:r w:rsidRPr="00754564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My Faith Church,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Nebraska, 19xx-20xx O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>r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ganized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 Investing Club,</w:t>
            </w:r>
            <w:r w:rsidRPr="00754564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754564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>T</w:t>
            </w:r>
            <w:r w:rsidRPr="00754564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reeville, Nebraska, 19xx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8781F28" w14:textId="77777777" w:rsidR="007B1279" w:rsidRPr="00754564" w:rsidRDefault="007B12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70B1116" w14:textId="77777777" w:rsidR="00D824EC" w:rsidRPr="00754564" w:rsidRDefault="00D824EC">
      <w:pPr>
        <w:rPr>
          <w:rFonts w:asciiTheme="minorHAnsi" w:hAnsiTheme="minorHAnsi" w:cstheme="minorHAnsi"/>
          <w:sz w:val="22"/>
          <w:szCs w:val="22"/>
        </w:rPr>
      </w:pPr>
    </w:p>
    <w:sectPr w:rsidR="00D824EC" w:rsidRPr="00754564">
      <w:type w:val="continuous"/>
      <w:pgSz w:w="12240" w:h="21600"/>
      <w:pgMar w:top="64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E1426"/>
    <w:multiLevelType w:val="multilevel"/>
    <w:tmpl w:val="3FB458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279"/>
    <w:rsid w:val="00754564"/>
    <w:rsid w:val="007B1279"/>
    <w:rsid w:val="00D8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824986C"/>
  <w15:docId w15:val="{0848FB8C-7A35-4392-817F-E3100357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545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regg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2021-06-30T14:02:00Z</dcterms:created>
  <dcterms:modified xsi:type="dcterms:W3CDTF">2021-06-30T14:15:00Z</dcterms:modified>
</cp:coreProperties>
</file>